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2A1425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4059555</wp:posOffset>
                </wp:positionH>
                <wp:positionV relativeFrom="paragraph">
                  <wp:posOffset>3810</wp:posOffset>
                </wp:positionV>
                <wp:extent cx="2503170" cy="82867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2A8D" w:rsidRPr="00041308" w:rsidRDefault="00872A8D" w:rsidP="00872A8D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872A8D" w:rsidRPr="00F22485" w:rsidRDefault="00872A8D" w:rsidP="00872A8D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872A8D" w:rsidRPr="00C43D4E" w:rsidRDefault="00872A8D" w:rsidP="00872A8D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872A8D" w:rsidRDefault="00872A8D" w:rsidP="00872A8D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872A8D" w:rsidRPr="00010061" w:rsidRDefault="00872A8D" w:rsidP="00872A8D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872A8D" w:rsidRPr="00872A8D" w:rsidRDefault="00872A8D" w:rsidP="00872A8D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872A8D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2A8D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proofErr w:type="spellStart"/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proofErr w:type="spellEnd"/>
                            <w:r w:rsidRPr="00872A8D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872A8D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872A8D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872A8D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872A8D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872A8D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872A8D" w:rsidRPr="00872A8D" w:rsidRDefault="00872A8D" w:rsidP="00872A8D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872A8D" w:rsidRPr="00872A8D" w:rsidRDefault="00872A8D" w:rsidP="00872A8D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872A8D" w:rsidRPr="00A5754C" w:rsidRDefault="00872A8D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65pt;margin-top:.3pt;width:197.1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" filled="f" stroked="f">
                <v:textbox>
                  <w:txbxContent>
                    <w:p w:rsidR="00872A8D" w:rsidRPr="00041308" w:rsidRDefault="00872A8D" w:rsidP="00872A8D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872A8D" w:rsidRPr="00F22485" w:rsidRDefault="00872A8D" w:rsidP="00872A8D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872A8D" w:rsidRPr="00C43D4E" w:rsidRDefault="00872A8D" w:rsidP="00872A8D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872A8D" w:rsidRDefault="00872A8D" w:rsidP="00872A8D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872A8D" w:rsidRPr="00010061" w:rsidRDefault="00872A8D" w:rsidP="00872A8D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872A8D" w:rsidRPr="00872A8D" w:rsidRDefault="00872A8D" w:rsidP="00872A8D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872A8D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872A8D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872A8D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872A8D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872A8D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872A8D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872A8D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872A8D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872A8D" w:rsidRPr="00872A8D" w:rsidRDefault="00872A8D" w:rsidP="00872A8D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872A8D" w:rsidRPr="00872A8D" w:rsidRDefault="00872A8D" w:rsidP="00872A8D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872A8D" w:rsidRPr="00A5754C" w:rsidRDefault="00872A8D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872A8D" w:rsidRPr="009414D4" w:rsidRDefault="00872A8D" w:rsidP="00872A8D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872A8D" w:rsidRPr="009414D4" w:rsidRDefault="00872A8D" w:rsidP="00872A8D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872A8D" w:rsidRPr="009414D4" w:rsidRDefault="00872A8D" w:rsidP="00872A8D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872A8D" w:rsidRPr="009414D4" w:rsidRDefault="00872A8D" w:rsidP="00872A8D">
      <w:pPr>
        <w:spacing w:line="240" w:lineRule="auto"/>
        <w:jc w:val="right"/>
        <w:rPr>
          <w:sz w:val="24"/>
          <w:szCs w:val="24"/>
        </w:rPr>
      </w:pPr>
    </w:p>
    <w:p w:rsidR="00872A8D" w:rsidRPr="009414D4" w:rsidRDefault="00872A8D" w:rsidP="00872A8D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872A8D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«24» мая</w:t>
      </w:r>
      <w:r w:rsidR="007556FF" w:rsidRPr="00C12FA4">
        <w:rPr>
          <w:sz w:val="24"/>
          <w:szCs w:val="24"/>
        </w:rPr>
        <w:t xml:space="preserve"> 201</w:t>
      </w:r>
      <w:r w:rsidR="00341A84">
        <w:rPr>
          <w:sz w:val="24"/>
          <w:szCs w:val="24"/>
        </w:rPr>
        <w:t>7</w:t>
      </w:r>
      <w:r w:rsidR="007556FF"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872A8D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0163-ЛП-17</w:t>
      </w:r>
    </w:p>
    <w:p w:rsidR="007556FF" w:rsidRPr="00C12FA4" w:rsidRDefault="00872A8D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«24» мая</w:t>
      </w:r>
      <w:r w:rsidR="007556FF" w:rsidRPr="00C12FA4">
        <w:rPr>
          <w:b/>
          <w:kern w:val="36"/>
          <w:sz w:val="24"/>
          <w:szCs w:val="24"/>
        </w:rPr>
        <w:t xml:space="preserve"> 201</w:t>
      </w:r>
      <w:r w:rsidR="00341A84">
        <w:rPr>
          <w:b/>
          <w:kern w:val="36"/>
          <w:sz w:val="24"/>
          <w:szCs w:val="24"/>
        </w:rPr>
        <w:t>7</w:t>
      </w:r>
      <w:r w:rsidR="007556FF"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  <w:bookmarkStart w:id="6" w:name="_GoBack"/>
      <w:bookmarkEnd w:id="6"/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</w:t>
      </w:r>
      <w:r w:rsidRPr="00872A8D">
        <w:rPr>
          <w:b/>
          <w:sz w:val="24"/>
          <w:szCs w:val="24"/>
        </w:rPr>
        <w:t xml:space="preserve">право заключения </w:t>
      </w:r>
      <w:proofErr w:type="gramStart"/>
      <w:r w:rsidR="00045902" w:rsidRPr="00872A8D">
        <w:rPr>
          <w:b/>
          <w:sz w:val="24"/>
          <w:szCs w:val="24"/>
        </w:rPr>
        <w:t>Договора</w:t>
      </w:r>
      <w:proofErr w:type="gramEnd"/>
      <w:r w:rsidR="00366652" w:rsidRPr="00872A8D">
        <w:rPr>
          <w:b/>
          <w:sz w:val="24"/>
          <w:szCs w:val="24"/>
        </w:rPr>
        <w:t xml:space="preserve"> на оказание услуг </w:t>
      </w:r>
      <w:r w:rsidR="00045902" w:rsidRPr="00872A8D">
        <w:rPr>
          <w:b/>
          <w:sz w:val="24"/>
          <w:szCs w:val="24"/>
        </w:rPr>
        <w:t>в области пожарной безопасности</w:t>
      </w:r>
      <w:r w:rsidR="00366652" w:rsidRPr="00872A8D">
        <w:rPr>
          <w:b/>
          <w:sz w:val="24"/>
          <w:szCs w:val="24"/>
        </w:rPr>
        <w:t xml:space="preserve"> для нужд ПАО «МРСК Центра»</w:t>
      </w:r>
      <w:r w:rsidR="00045902" w:rsidRPr="00872A8D">
        <w:rPr>
          <w:b/>
          <w:sz w:val="24"/>
          <w:szCs w:val="24"/>
        </w:rPr>
        <w:t xml:space="preserve"> (филиала </w:t>
      </w:r>
      <w:r w:rsidR="007556FF" w:rsidRPr="00872A8D">
        <w:rPr>
          <w:b/>
          <w:sz w:val="24"/>
          <w:szCs w:val="24"/>
        </w:rPr>
        <w:t>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872A8D" w:rsidRDefault="00872A8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872A8D" w:rsidRDefault="00872A8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872A8D" w:rsidRPr="00C12FA4" w:rsidRDefault="00872A8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045902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F810A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51A4B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11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60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91</w:t>
      </w:r>
      <w:r w:rsidR="00F810AA">
        <w:rPr>
          <w:noProof/>
        </w:rPr>
        <w:fldChar w:fldCharType="end"/>
      </w:r>
    </w:p>
    <w:p w:rsidR="00717F60" w:rsidRPr="00E71A48" w:rsidRDefault="00F810A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1894852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1894853"/>
      <w:bookmarkEnd w:id="9"/>
      <w:r w:rsidRPr="00E71A48">
        <w:t>Общие сведения о процедуре запроса предложений</w:t>
      </w:r>
      <w:bookmarkEnd w:id="10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bookmarkEnd w:id="11"/>
      <w:bookmarkEnd w:id="12"/>
      <w:bookmarkEnd w:id="13"/>
      <w:bookmarkEnd w:id="14"/>
      <w:r w:rsidR="00045902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045902">
        <w:rPr>
          <w:iCs/>
          <w:sz w:val="24"/>
          <w:szCs w:val="24"/>
        </w:rPr>
        <w:t xml:space="preserve"> Назимов Д.А., контактные телефоны: (4742</w:t>
      </w:r>
      <w:r w:rsidR="00045902" w:rsidRPr="00702B2C">
        <w:rPr>
          <w:iCs/>
          <w:sz w:val="24"/>
          <w:szCs w:val="24"/>
        </w:rPr>
        <w:t xml:space="preserve">) </w:t>
      </w:r>
      <w:r w:rsidR="00045902">
        <w:rPr>
          <w:iCs/>
          <w:sz w:val="24"/>
          <w:szCs w:val="24"/>
        </w:rPr>
        <w:t>22</w:t>
      </w:r>
      <w:r w:rsidR="00045902" w:rsidRPr="00702B2C">
        <w:rPr>
          <w:iCs/>
          <w:sz w:val="24"/>
          <w:szCs w:val="24"/>
        </w:rPr>
        <w:t>-</w:t>
      </w:r>
      <w:r w:rsidR="00045902">
        <w:rPr>
          <w:iCs/>
          <w:sz w:val="24"/>
          <w:szCs w:val="24"/>
        </w:rPr>
        <w:t>83-67</w:t>
      </w:r>
      <w:r w:rsidR="00045902" w:rsidRPr="00702B2C">
        <w:rPr>
          <w:iCs/>
          <w:sz w:val="24"/>
          <w:szCs w:val="24"/>
        </w:rPr>
        <w:t xml:space="preserve">, </w:t>
      </w:r>
      <w:r w:rsidR="00045902">
        <w:rPr>
          <w:sz w:val="24"/>
          <w:szCs w:val="24"/>
        </w:rPr>
        <w:t xml:space="preserve">адрес электронной почты: </w:t>
      </w:r>
      <w:r w:rsidR="00045902" w:rsidRPr="00141C5D">
        <w:rPr>
          <w:rStyle w:val="a7"/>
          <w:lang w:eastAsia="ru-RU"/>
        </w:rPr>
        <w:t>nazimov.da@mrsk-1.ru</w:t>
      </w:r>
      <w:r w:rsidR="00045902" w:rsidRPr="00702B2C">
        <w:rPr>
          <w:iCs/>
          <w:sz w:val="24"/>
          <w:szCs w:val="24"/>
        </w:rPr>
        <w:t xml:space="preserve">, </w:t>
      </w:r>
      <w:r w:rsidR="00045902" w:rsidRPr="003C7095">
        <w:rPr>
          <w:iCs/>
          <w:sz w:val="24"/>
          <w:szCs w:val="24"/>
        </w:rPr>
        <w:t>ответственное лицо –</w:t>
      </w:r>
      <w:r w:rsidR="00045902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045902" w:rsidRPr="00A119B1">
        <w:rPr>
          <w:sz w:val="24"/>
          <w:szCs w:val="24"/>
        </w:rPr>
        <w:t xml:space="preserve">ктронной почты: </w:t>
      </w:r>
      <w:hyperlink r:id="rId16" w:history="1">
        <w:r w:rsidR="00045902" w:rsidRPr="00A119B1">
          <w:rPr>
            <w:rStyle w:val="a7"/>
          </w:rPr>
          <w:t>shishlyannikova.in@mrsk-1.ru</w:t>
        </w:r>
      </w:hyperlink>
      <w:r w:rsidR="00045902" w:rsidRPr="00862664">
        <w:rPr>
          <w:sz w:val="24"/>
          <w:szCs w:val="24"/>
        </w:rPr>
        <w:t xml:space="preserve"> </w:t>
      </w:r>
      <w:r w:rsidR="00045902" w:rsidRPr="00862664">
        <w:rPr>
          <w:iCs/>
          <w:sz w:val="24"/>
          <w:szCs w:val="24"/>
        </w:rPr>
        <w:t>Извещением</w:t>
      </w:r>
      <w:r w:rsidR="00045902" w:rsidRPr="00862664">
        <w:rPr>
          <w:sz w:val="24"/>
          <w:szCs w:val="24"/>
        </w:rPr>
        <w:t xml:space="preserve"> о проведении открытого</w:t>
      </w:r>
      <w:proofErr w:type="gramEnd"/>
      <w:r w:rsidR="00045902" w:rsidRPr="00862664">
        <w:rPr>
          <w:sz w:val="24"/>
          <w:szCs w:val="24"/>
        </w:rPr>
        <w:t xml:space="preserve"> </w:t>
      </w:r>
      <w:proofErr w:type="gramStart"/>
      <w:r w:rsidR="00045902" w:rsidRPr="00862664">
        <w:rPr>
          <w:iCs/>
          <w:sz w:val="24"/>
          <w:szCs w:val="24"/>
        </w:rPr>
        <w:t>запроса предложений</w:t>
      </w:r>
      <w:r w:rsidR="00045902" w:rsidRPr="00862664">
        <w:rPr>
          <w:sz w:val="24"/>
          <w:szCs w:val="24"/>
        </w:rPr>
        <w:t xml:space="preserve">, </w:t>
      </w:r>
      <w:r w:rsidR="00045902" w:rsidRPr="00823F01">
        <w:rPr>
          <w:sz w:val="24"/>
          <w:szCs w:val="24"/>
        </w:rPr>
        <w:t xml:space="preserve">опубликованным </w:t>
      </w:r>
      <w:r w:rsidR="00045902" w:rsidRPr="00823F01">
        <w:rPr>
          <w:b/>
          <w:sz w:val="24"/>
          <w:szCs w:val="24"/>
        </w:rPr>
        <w:t>«</w:t>
      </w:r>
      <w:r w:rsidR="00045902">
        <w:rPr>
          <w:b/>
          <w:sz w:val="24"/>
          <w:szCs w:val="24"/>
        </w:rPr>
        <w:t>25</w:t>
      </w:r>
      <w:r w:rsidR="00045902" w:rsidRPr="00823F01">
        <w:rPr>
          <w:b/>
          <w:sz w:val="24"/>
          <w:szCs w:val="24"/>
        </w:rPr>
        <w:t xml:space="preserve">» </w:t>
      </w:r>
      <w:r w:rsidR="00045902">
        <w:rPr>
          <w:b/>
          <w:sz w:val="24"/>
          <w:szCs w:val="24"/>
        </w:rPr>
        <w:t>мая 2017</w:t>
      </w:r>
      <w:r w:rsidR="00045902" w:rsidRPr="00823F01">
        <w:rPr>
          <w:b/>
          <w:sz w:val="24"/>
          <w:szCs w:val="24"/>
        </w:rPr>
        <w:t xml:space="preserve"> г.</w:t>
      </w:r>
      <w:r w:rsidR="00045902" w:rsidRPr="00823F01">
        <w:rPr>
          <w:sz w:val="24"/>
          <w:szCs w:val="24"/>
        </w:rPr>
        <w:t xml:space="preserve"> на офи</w:t>
      </w:r>
      <w:r w:rsidR="00045902" w:rsidRPr="00862664">
        <w:rPr>
          <w:sz w:val="24"/>
          <w:szCs w:val="24"/>
        </w:rPr>
        <w:t>циальном сайте (</w:t>
      </w:r>
      <w:hyperlink r:id="rId17" w:history="1">
        <w:r w:rsidR="00045902" w:rsidRPr="00862664">
          <w:rPr>
            <w:rStyle w:val="a7"/>
            <w:sz w:val="24"/>
            <w:szCs w:val="24"/>
          </w:rPr>
          <w:t>www.zakupki.</w:t>
        </w:r>
        <w:r w:rsidR="00045902" w:rsidRPr="00862664">
          <w:rPr>
            <w:rStyle w:val="a7"/>
            <w:sz w:val="24"/>
            <w:szCs w:val="24"/>
            <w:lang w:val="en-US"/>
          </w:rPr>
          <w:t>gov</w:t>
        </w:r>
        <w:r w:rsidR="00045902" w:rsidRPr="00862664">
          <w:rPr>
            <w:rStyle w:val="a7"/>
            <w:sz w:val="24"/>
            <w:szCs w:val="24"/>
          </w:rPr>
          <w:t>.ru</w:t>
        </w:r>
      </w:hyperlink>
      <w:r w:rsidR="00045902" w:rsidRPr="00862664">
        <w:rPr>
          <w:sz w:val="24"/>
          <w:szCs w:val="24"/>
        </w:rPr>
        <w:t>),</w:t>
      </w:r>
      <w:r w:rsidR="00045902" w:rsidRPr="00862664">
        <w:rPr>
          <w:iCs/>
          <w:sz w:val="24"/>
          <w:szCs w:val="24"/>
        </w:rPr>
        <w:t xml:space="preserve"> </w:t>
      </w:r>
      <w:r w:rsidR="00045902" w:rsidRPr="00862664">
        <w:rPr>
          <w:sz w:val="24"/>
          <w:szCs w:val="24"/>
        </w:rPr>
        <w:t xml:space="preserve">на сайте </w:t>
      </w:r>
      <w:r w:rsidR="00045902" w:rsidRPr="00862664">
        <w:rPr>
          <w:iCs/>
          <w:sz w:val="24"/>
          <w:szCs w:val="24"/>
        </w:rPr>
        <w:t>ПАО «МРСК Центра»</w:t>
      </w:r>
      <w:r w:rsidR="00045902" w:rsidRPr="00862664">
        <w:rPr>
          <w:sz w:val="24"/>
          <w:szCs w:val="24"/>
        </w:rPr>
        <w:t xml:space="preserve"> (</w:t>
      </w:r>
      <w:hyperlink r:id="rId18" w:history="1">
        <w:proofErr w:type="gramEnd"/>
        <w:r w:rsidR="00045902" w:rsidRPr="00862664">
          <w:rPr>
            <w:rStyle w:val="a7"/>
            <w:sz w:val="24"/>
            <w:szCs w:val="24"/>
          </w:rPr>
          <w:t>www.mrsk-1.ru</w:t>
        </w:r>
        <w:proofErr w:type="gramStart"/>
      </w:hyperlink>
      <w:r w:rsidR="00045902" w:rsidRPr="00862664">
        <w:rPr>
          <w:sz w:val="24"/>
          <w:szCs w:val="24"/>
        </w:rPr>
        <w:t xml:space="preserve">), на сайте ЭТП, указанном в п. </w:t>
      </w:r>
      <w:r w:rsidR="00045902">
        <w:fldChar w:fldCharType="begin"/>
      </w:r>
      <w:r w:rsidR="00045902">
        <w:instrText xml:space="preserve"> REF _Ref440269836 \r \h  \* MERGEFORMAT </w:instrText>
      </w:r>
      <w:r w:rsidR="00045902">
        <w:fldChar w:fldCharType="separate"/>
      </w:r>
      <w:r w:rsidR="00045902" w:rsidRPr="001A7C23">
        <w:rPr>
          <w:sz w:val="24"/>
          <w:szCs w:val="24"/>
        </w:rPr>
        <w:t>1.1.2</w:t>
      </w:r>
      <w:r w:rsidR="00045902">
        <w:fldChar w:fldCharType="end"/>
      </w:r>
      <w:r w:rsidR="00045902" w:rsidRPr="00862664">
        <w:rPr>
          <w:sz w:val="24"/>
          <w:szCs w:val="24"/>
        </w:rPr>
        <w:t xml:space="preserve"> настоящей Документации, </w:t>
      </w:r>
      <w:r w:rsidR="00045902" w:rsidRPr="00862664">
        <w:rPr>
          <w:iCs/>
          <w:sz w:val="24"/>
          <w:szCs w:val="24"/>
        </w:rPr>
        <w:t xml:space="preserve"> приг</w:t>
      </w:r>
      <w:r w:rsidR="00045902" w:rsidRPr="00862664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045902">
        <w:rPr>
          <w:sz w:val="24"/>
          <w:szCs w:val="24"/>
        </w:rPr>
        <w:t xml:space="preserve">, </w:t>
      </w:r>
      <w:r w:rsidR="00045902" w:rsidRPr="00CA2AD9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</w:t>
      </w:r>
      <w:proofErr w:type="gramEnd"/>
      <w:r w:rsidR="00045902" w:rsidRPr="00CA2AD9">
        <w:rPr>
          <w:sz w:val="24"/>
          <w:szCs w:val="24"/>
        </w:rPr>
        <w:t xml:space="preserve"> </w:t>
      </w:r>
      <w:proofErr w:type="gramStart"/>
      <w:r w:rsidR="00045902" w:rsidRPr="00CA2AD9">
        <w:rPr>
          <w:sz w:val="24"/>
          <w:szCs w:val="24"/>
        </w:rPr>
        <w:t>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045902">
        <w:rPr>
          <w:sz w:val="24"/>
          <w:szCs w:val="24"/>
        </w:rPr>
        <w:t xml:space="preserve"> (далее - Участники)</w:t>
      </w:r>
      <w:r w:rsidR="00045902" w:rsidRPr="00862664">
        <w:rPr>
          <w:sz w:val="24"/>
          <w:szCs w:val="24"/>
        </w:rPr>
        <w:t xml:space="preserve"> к участию в процедуре Открытого запроса предложений (далее – запрос предложений) на право </w:t>
      </w:r>
      <w:r w:rsidR="00045902" w:rsidRPr="00076CC6">
        <w:rPr>
          <w:sz w:val="24"/>
          <w:szCs w:val="24"/>
        </w:rPr>
        <w:t xml:space="preserve">заключения Договора на </w:t>
      </w:r>
      <w:r w:rsidR="00045902" w:rsidRPr="00FC3E8D">
        <w:rPr>
          <w:sz w:val="24"/>
          <w:szCs w:val="24"/>
        </w:rPr>
        <w:t xml:space="preserve">оказание услуг </w:t>
      </w:r>
      <w:r w:rsidR="00EC14F6">
        <w:rPr>
          <w:sz w:val="24"/>
          <w:szCs w:val="24"/>
        </w:rPr>
        <w:t xml:space="preserve">в области пожарной безопасности </w:t>
      </w:r>
      <w:r w:rsidR="00045902" w:rsidRPr="00076CC6">
        <w:rPr>
          <w:sz w:val="24"/>
          <w:szCs w:val="24"/>
        </w:rPr>
        <w:t>для нужд ПАО «МРСК Центра» (филиала «Липецкэнерго», расположенного по адресу:</w:t>
      </w:r>
      <w:proofErr w:type="gramEnd"/>
      <w:r w:rsidR="00045902" w:rsidRPr="00076CC6">
        <w:rPr>
          <w:sz w:val="24"/>
          <w:szCs w:val="24"/>
        </w:rPr>
        <w:t xml:space="preserve"> </w:t>
      </w:r>
      <w:proofErr w:type="gramStart"/>
      <w:r w:rsidR="00045902" w:rsidRPr="00076CC6">
        <w:rPr>
          <w:sz w:val="24"/>
          <w:szCs w:val="24"/>
        </w:rPr>
        <w:t>РФ, 398001, г. Липецк, ул. 50-лет НЛМК, 33).</w:t>
      </w:r>
      <w:proofErr w:type="gramEnd"/>
    </w:p>
    <w:p w:rsidR="00717F60" w:rsidRPr="00EC14F6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>электронной торговой площадк</w:t>
      </w:r>
      <w:r w:rsidR="00414AB1">
        <w:rPr>
          <w:sz w:val="24"/>
          <w:szCs w:val="24"/>
        </w:rPr>
        <w:t>и</w:t>
      </w:r>
      <w:r w:rsidR="00702B2C" w:rsidRPr="00C12FA4">
        <w:rPr>
          <w:sz w:val="24"/>
          <w:szCs w:val="24"/>
        </w:rPr>
        <w:t xml:space="preserve"> </w:t>
      </w:r>
      <w:r w:rsidR="000D70B6" w:rsidRPr="00EC14F6">
        <w:rPr>
          <w:sz w:val="24"/>
          <w:szCs w:val="24"/>
        </w:rPr>
        <w:t>П</w:t>
      </w:r>
      <w:r w:rsidR="00EC14F6" w:rsidRPr="00EC14F6">
        <w:rPr>
          <w:sz w:val="24"/>
          <w:szCs w:val="24"/>
        </w:rPr>
        <w:t>АО «</w:t>
      </w:r>
      <w:proofErr w:type="spellStart"/>
      <w:r w:rsidR="00EC14F6" w:rsidRPr="00EC14F6">
        <w:rPr>
          <w:sz w:val="24"/>
          <w:szCs w:val="24"/>
        </w:rPr>
        <w:t>Россети</w:t>
      </w:r>
      <w:proofErr w:type="spellEnd"/>
      <w:r w:rsidR="00EC14F6" w:rsidRPr="00EC14F6">
        <w:rPr>
          <w:sz w:val="24"/>
          <w:szCs w:val="24"/>
        </w:rPr>
        <w:t>»</w:t>
      </w:r>
      <w:r w:rsidR="00702B2C" w:rsidRPr="00EC14F6">
        <w:rPr>
          <w:sz w:val="24"/>
          <w:szCs w:val="24"/>
        </w:rPr>
        <w:t xml:space="preserve"> </w:t>
      </w:r>
      <w:hyperlink r:id="rId19" w:history="1">
        <w:r w:rsidR="00862664" w:rsidRPr="00EC14F6">
          <w:rPr>
            <w:rStyle w:val="a7"/>
            <w:sz w:val="24"/>
            <w:szCs w:val="24"/>
          </w:rPr>
          <w:t>etp.rosseti.ru</w:t>
        </w:r>
      </w:hyperlink>
      <w:r w:rsidR="00862664" w:rsidRPr="00EC14F6">
        <w:rPr>
          <w:sz w:val="24"/>
          <w:szCs w:val="24"/>
        </w:rPr>
        <w:t xml:space="preserve"> </w:t>
      </w:r>
      <w:r w:rsidR="00702B2C" w:rsidRPr="00EC14F6">
        <w:rPr>
          <w:sz w:val="24"/>
          <w:szCs w:val="24"/>
        </w:rPr>
        <w:t>(далее — ЭТП)</w:t>
      </w:r>
      <w:r w:rsidR="005B75A6" w:rsidRPr="00EC14F6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EC14F6">
        <w:rPr>
          <w:sz w:val="24"/>
          <w:szCs w:val="24"/>
        </w:rPr>
        <w:t xml:space="preserve">заключения </w:t>
      </w:r>
      <w:r w:rsidR="00123C70" w:rsidRPr="00EC14F6">
        <w:rPr>
          <w:sz w:val="24"/>
          <w:szCs w:val="24"/>
        </w:rPr>
        <w:t>Договор</w:t>
      </w:r>
      <w:r w:rsidR="00EC14F6" w:rsidRPr="00EC14F6">
        <w:rPr>
          <w:sz w:val="24"/>
          <w:szCs w:val="24"/>
        </w:rPr>
        <w:t>а</w:t>
      </w:r>
      <w:r w:rsidR="00A40714" w:rsidRPr="00EC14F6">
        <w:rPr>
          <w:sz w:val="24"/>
          <w:szCs w:val="24"/>
        </w:rPr>
        <w:t xml:space="preserve"> </w:t>
      </w:r>
      <w:r w:rsidR="00EC14F6" w:rsidRPr="00EC14F6">
        <w:rPr>
          <w:sz w:val="24"/>
          <w:szCs w:val="24"/>
        </w:rPr>
        <w:t xml:space="preserve">на оказание услуг в области пожарной безопасности </w:t>
      </w:r>
      <w:r w:rsidR="00366652" w:rsidRPr="00EC14F6">
        <w:rPr>
          <w:sz w:val="24"/>
          <w:szCs w:val="24"/>
        </w:rPr>
        <w:t>для нужд ПАО «МРСК Центра»</w:t>
      </w:r>
      <w:r w:rsidR="00EC14F6" w:rsidRPr="00EC14F6">
        <w:rPr>
          <w:sz w:val="24"/>
          <w:szCs w:val="24"/>
        </w:rPr>
        <w:t xml:space="preserve"> (филиала «Липецкэнерго»</w:t>
      </w:r>
      <w:r w:rsidR="00702B2C" w:rsidRPr="00EC14F6">
        <w:rPr>
          <w:sz w:val="24"/>
          <w:szCs w:val="24"/>
        </w:rPr>
        <w:t>)</w:t>
      </w:r>
      <w:bookmarkEnd w:id="18"/>
      <w:r w:rsidR="00702B2C" w:rsidRPr="00EC14F6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C14F6">
        <w:rPr>
          <w:sz w:val="24"/>
          <w:szCs w:val="24"/>
        </w:rPr>
        <w:t xml:space="preserve">Количество лотов: </w:t>
      </w:r>
      <w:r w:rsidRPr="00EC14F6">
        <w:rPr>
          <w:b/>
          <w:sz w:val="24"/>
          <w:szCs w:val="24"/>
        </w:rPr>
        <w:t>1 (один)</w:t>
      </w:r>
      <w:r w:rsidRPr="00EC14F6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FA7326" w:rsidRPr="00EC14F6">
        <w:rPr>
          <w:sz w:val="24"/>
          <w:szCs w:val="24"/>
        </w:rPr>
        <w:t xml:space="preserve">в соответствии </w:t>
      </w:r>
      <w:r w:rsidR="002D2587" w:rsidRPr="00EC14F6">
        <w:rPr>
          <w:sz w:val="24"/>
          <w:szCs w:val="24"/>
        </w:rPr>
        <w:t>со сроками, указанными в</w:t>
      </w:r>
      <w:r w:rsidR="00FA7326" w:rsidRPr="00EC14F6">
        <w:rPr>
          <w:sz w:val="24"/>
          <w:szCs w:val="24"/>
        </w:rPr>
        <w:t xml:space="preserve"> Приложени</w:t>
      </w:r>
      <w:r w:rsidR="002D2587" w:rsidRPr="00EC14F6">
        <w:rPr>
          <w:sz w:val="24"/>
          <w:szCs w:val="24"/>
        </w:rPr>
        <w:t>и</w:t>
      </w:r>
      <w:r w:rsidR="00FA7326" w:rsidRPr="00EC14F6">
        <w:rPr>
          <w:sz w:val="24"/>
          <w:szCs w:val="24"/>
        </w:rPr>
        <w:t xml:space="preserve"> №1 к настоящей документации</w:t>
      </w:r>
      <w:r w:rsidR="00717F60" w:rsidRPr="00EC14F6">
        <w:rPr>
          <w:sz w:val="24"/>
          <w:szCs w:val="24"/>
        </w:rPr>
        <w:t>.</w:t>
      </w:r>
      <w:bookmarkEnd w:id="20"/>
    </w:p>
    <w:p w:rsidR="008D2928" w:rsidRPr="00EC14F6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</w:t>
      </w:r>
      <w:r w:rsidRPr="00EC14F6">
        <w:rPr>
          <w:sz w:val="24"/>
          <w:szCs w:val="24"/>
        </w:rPr>
        <w:t xml:space="preserve">осуществляться на </w:t>
      </w:r>
      <w:r w:rsidR="00425F34" w:rsidRPr="00EC14F6">
        <w:rPr>
          <w:sz w:val="24"/>
          <w:szCs w:val="24"/>
        </w:rPr>
        <w:t>территории Р</w:t>
      </w:r>
      <w:r w:rsidR="00A0540E" w:rsidRPr="00EC14F6">
        <w:rPr>
          <w:sz w:val="24"/>
          <w:szCs w:val="24"/>
        </w:rPr>
        <w:t xml:space="preserve">оссийской </w:t>
      </w:r>
      <w:r w:rsidR="00425F34" w:rsidRPr="00EC14F6">
        <w:rPr>
          <w:sz w:val="24"/>
          <w:szCs w:val="24"/>
        </w:rPr>
        <w:t>Ф</w:t>
      </w:r>
      <w:r w:rsidR="00A0540E" w:rsidRPr="00EC14F6">
        <w:rPr>
          <w:sz w:val="24"/>
          <w:szCs w:val="24"/>
        </w:rPr>
        <w:t>едерации</w:t>
      </w:r>
      <w:r w:rsidRPr="00EC14F6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EC14F6">
        <w:rPr>
          <w:iCs/>
          <w:sz w:val="24"/>
          <w:szCs w:val="24"/>
        </w:rPr>
        <w:t xml:space="preserve">Форма и порядок оплаты: </w:t>
      </w:r>
      <w:r w:rsidR="00366652" w:rsidRPr="00EC14F6">
        <w:rPr>
          <w:iCs/>
          <w:sz w:val="24"/>
          <w:szCs w:val="24"/>
        </w:rPr>
        <w:t>без</w:t>
      </w:r>
      <w:r w:rsidR="00366652" w:rsidRPr="00366652">
        <w:rPr>
          <w:iCs/>
          <w:sz w:val="24"/>
          <w:szCs w:val="24"/>
        </w:rPr>
        <w:t xml:space="preserve">наличный расчет, оплата производится в течение 30 (тридцати) </w:t>
      </w:r>
      <w:r w:rsidR="00EC14F6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F810A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F810A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F810A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2579F">
        <w:fldChar w:fldCharType="begin"/>
      </w:r>
      <w:r w:rsidR="0022579F">
        <w:instrText xml:space="preserve"> REF _Ref305973574 \r \h  \* MERGEFORMAT </w:instrText>
      </w:r>
      <w:r w:rsidR="0022579F">
        <w:fldChar w:fldCharType="separate"/>
      </w:r>
      <w:r w:rsidR="00093638">
        <w:t>2</w:t>
      </w:r>
      <w:r w:rsidR="0022579F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F810A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F810A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lastRenderedPageBreak/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_Ref440270637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1.1.5</w:t>
      </w:r>
      <w:r w:rsidR="0022579F">
        <w:fldChar w:fldCharType="end"/>
      </w:r>
      <w:r w:rsidRPr="00366652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_Ref440270663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1.1.7</w:t>
      </w:r>
      <w:r w:rsidR="0022579F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_Ref440270637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1.1.5</w:t>
      </w:r>
      <w:r w:rsidR="0022579F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_Ref440270663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1.1.7</w:t>
      </w:r>
      <w:r w:rsidR="0022579F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_Ref440270637 \r \h  \* MERGEFORMAT </w:instrText>
      </w:r>
      <w:r w:rsidR="0022579F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22579F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_Ref440270663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1.1.7</w:t>
      </w:r>
      <w:r w:rsidR="0022579F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_Ref305973033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3.2</w:t>
      </w:r>
      <w:r w:rsidR="0022579F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22579F">
        <w:fldChar w:fldCharType="begin"/>
      </w:r>
      <w:r w:rsidR="0022579F">
        <w:instrText xml:space="preserve"> REF _Ref191386109 \n \h  \* MERGEFORMAT </w:instrText>
      </w:r>
      <w:r w:rsidR="0022579F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22579F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2579F">
        <w:fldChar w:fldCharType="begin"/>
      </w:r>
      <w:r w:rsidR="0022579F">
        <w:instrText xml:space="preserve"> REF _Ref191386164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22579F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2579F">
        <w:fldChar w:fldCharType="begin"/>
      </w:r>
      <w:r w:rsidR="0022579F">
        <w:instrText xml:space="preserve"> REF _Ref306978606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22579F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_Ref306114966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3.3.11</w:t>
      </w:r>
      <w:r w:rsidR="0022579F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1.1.4</w:t>
      </w:r>
      <w:r w:rsidR="00F810A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22579F">
        <w:fldChar w:fldCharType="begin"/>
      </w:r>
      <w:r w:rsidR="0022579F">
        <w:instrText xml:space="preserve"> REF _Ref305973147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3.3</w:t>
      </w:r>
      <w:r w:rsidR="0022579F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5.1</w:t>
      </w:r>
      <w:r w:rsidR="0022579F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22579F">
        <w:fldChar w:fldCharType="begin"/>
      </w:r>
      <w:r w:rsidR="0022579F">
        <w:instrText xml:space="preserve"> REF _Ref440284918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5.2</w:t>
      </w:r>
      <w:r w:rsidR="0022579F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_Ref440537086 \r \h  \* MERGEFORMAT </w:instrText>
      </w:r>
      <w:r w:rsidR="0022579F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22579F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22579F">
        <w:fldChar w:fldCharType="begin"/>
      </w:r>
      <w:r w:rsidR="0022579F">
        <w:instrText xml:space="preserve"> REF _Ref440284947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5.4</w:t>
      </w:r>
      <w:r w:rsidR="0022579F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F810A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F810A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F810A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F810AA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F810AA">
        <w:rPr>
          <w:b w:val="0"/>
          <w:szCs w:val="24"/>
        </w:rPr>
        <w:fldChar w:fldCharType="end"/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5.6</w:t>
      </w:r>
      <w:r w:rsidR="00F810A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F810A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2.2.3</w:t>
      </w:r>
      <w:r w:rsidR="00F810AA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F810A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2.3.3</w:t>
      </w:r>
      <w:r w:rsidR="00F810AA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2579F">
        <w:fldChar w:fldCharType="begin"/>
      </w:r>
      <w:r w:rsidR="0022579F">
        <w:instrText xml:space="preserve"> REF _Ref305973033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22579F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2579F">
        <w:fldChar w:fldCharType="begin"/>
      </w:r>
      <w:r w:rsidR="0022579F">
        <w:instrText xml:space="preserve"> REF _Ref305973147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22579F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22579F">
        <w:fldChar w:fldCharType="begin"/>
      </w:r>
      <w:r w:rsidR="0022579F">
        <w:instrText xml:space="preserve"> REF _Ref305973214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22579F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_Ref303683883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F810A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F810AA">
        <w:fldChar w:fldCharType="separate"/>
      </w:r>
      <w:r w:rsidR="00093638">
        <w:rPr>
          <w:bCs w:val="0"/>
          <w:sz w:val="24"/>
          <w:szCs w:val="24"/>
        </w:rPr>
        <w:t>3.6</w:t>
      </w:r>
      <w:r w:rsidR="00F810AA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2579F">
        <w:fldChar w:fldCharType="begin"/>
      </w:r>
      <w:r w:rsidR="0022579F">
        <w:instrText xml:space="preserve"> REF _Ref303250967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22579F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F810AA">
        <w:rPr>
          <w:bCs w:val="0"/>
          <w:sz w:val="24"/>
          <w:szCs w:val="24"/>
        </w:rPr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F810AA">
        <w:fldChar w:fldCharType="begin"/>
      </w:r>
      <w:r w:rsidR="00E54225">
        <w:instrText xml:space="preserve"> REF _Ref468875001 \r \h </w:instrText>
      </w:r>
      <w:r w:rsidR="00F810AA">
        <w:fldChar w:fldCharType="separate"/>
      </w:r>
      <w:r w:rsidR="00E54225">
        <w:t>3.12</w:t>
      </w:r>
      <w:r w:rsidR="00F810A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2579F">
        <w:fldChar w:fldCharType="begin"/>
      </w:r>
      <w:r w:rsidR="0022579F">
        <w:instrText xml:space="preserve"> REF _Ref306140410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22579F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2579F">
        <w:fldChar w:fldCharType="begin"/>
      </w:r>
      <w:r w:rsidR="0022579F">
        <w:instrText xml:space="preserve"> REF _Ref306140451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22579F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2579F">
        <w:fldChar w:fldCharType="begin"/>
      </w:r>
      <w:r w:rsidR="0022579F">
        <w:instrText xml:space="preserve"> REF _Ref302563524 \n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1.1.1</w:t>
      </w:r>
      <w:r w:rsidR="0022579F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F810A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F810A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_Ref191386407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2579F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_Ref440361610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22579F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22579F">
        <w:fldChar w:fldCharType="begin"/>
      </w:r>
      <w:r w:rsidR="0022579F">
        <w:instrText xml:space="preserve"> REF _Ref440271964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5.1.3</w:t>
      </w:r>
      <w:r w:rsidR="0022579F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_Ref440279062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б)</w:t>
      </w:r>
      <w:r w:rsidR="0022579F">
        <w:fldChar w:fldCharType="end"/>
      </w:r>
      <w:r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_Ref303587815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_Ref440537086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22579F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2579F">
        <w:fldChar w:fldCharType="begin"/>
      </w:r>
      <w:r w:rsidR="0022579F">
        <w:instrText xml:space="preserve"> REF _Ref440274913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2579F">
        <w:fldChar w:fldCharType="begin"/>
      </w:r>
      <w:r w:rsidR="0022579F">
        <w:instrText xml:space="preserve"> REF _Ref440274902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F810A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22579F">
        <w:fldChar w:fldCharType="begin"/>
      </w:r>
      <w:r w:rsidR="0022579F">
        <w:instrText xml:space="preserve"> REF _Ref306005578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22579F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_Ref440279062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б)</w:t>
      </w:r>
      <w:r w:rsidR="0022579F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_Ref440372326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д)</w:t>
      </w:r>
      <w:r w:rsidR="0022579F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_Ref440371812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м)</w:t>
      </w:r>
      <w:r w:rsidR="0022579F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_Ref440371822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н)</w:t>
      </w:r>
      <w:r w:rsidR="0022579F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_Ref442190626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у)</w:t>
      </w:r>
      <w:r w:rsidR="0022579F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_Ref306005578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22579F">
        <w:fldChar w:fldCharType="begin"/>
      </w:r>
      <w:r w:rsidR="0022579F">
        <w:instrText xml:space="preserve"> REF _Ref306143446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22579F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2579F">
        <w:fldChar w:fldCharType="begin"/>
      </w:r>
      <w:r w:rsidR="0022579F">
        <w:instrText xml:space="preserve"> REF _Ref465847423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22579F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22579F">
        <w:fldChar w:fldCharType="begin"/>
      </w:r>
      <w:r w:rsidR="0022579F">
        <w:instrText xml:space="preserve"> REF _Ref442263553 \r \h  \* MERGEFORMAT </w:instrText>
      </w:r>
      <w:r w:rsidR="0022579F">
        <w:fldChar w:fldCharType="separate"/>
      </w:r>
      <w:r w:rsidR="00093638" w:rsidRPr="00093638">
        <w:rPr>
          <w:szCs w:val="24"/>
        </w:rPr>
        <w:t>3.3.14.4</w:t>
      </w:r>
      <w:r w:rsidR="0022579F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22579F">
        <w:fldChar w:fldCharType="begin"/>
      </w:r>
      <w:r w:rsidR="0022579F">
        <w:instrText xml:space="preserve"> REF _Ref440270602 \r \h  \* MERGEFORMAT </w:instrText>
      </w:r>
      <w:r w:rsidR="0022579F">
        <w:fldChar w:fldCharType="separate"/>
      </w:r>
      <w:r w:rsidR="00093638">
        <w:t>5</w:t>
      </w:r>
      <w:r w:rsidR="0022579F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2579F">
        <w:fldChar w:fldCharType="begin"/>
      </w:r>
      <w:r w:rsidR="0022579F">
        <w:instrText xml:space="preserve"> REF _Ref191386419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22579F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_Ref440361959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22579F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22579F">
        <w:fldChar w:fldCharType="begin"/>
      </w:r>
      <w:r w:rsidR="0022579F">
        <w:instrText xml:space="preserve"> REF _Ref440271036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22579F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2579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2579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872A8D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72A8D">
        <w:rPr>
          <w:bCs w:val="0"/>
          <w:sz w:val="24"/>
          <w:szCs w:val="24"/>
        </w:rPr>
        <w:t xml:space="preserve">Начальная (максимальная) цена </w:t>
      </w:r>
      <w:r w:rsidR="00123C70" w:rsidRPr="00872A8D">
        <w:rPr>
          <w:bCs w:val="0"/>
          <w:sz w:val="24"/>
          <w:szCs w:val="24"/>
        </w:rPr>
        <w:t>Договор</w:t>
      </w:r>
      <w:r w:rsidRPr="00872A8D">
        <w:rPr>
          <w:bCs w:val="0"/>
          <w:sz w:val="24"/>
          <w:szCs w:val="24"/>
        </w:rPr>
        <w:t>а</w:t>
      </w:r>
      <w:r w:rsidR="00216641" w:rsidRPr="00872A8D">
        <w:rPr>
          <w:bCs w:val="0"/>
          <w:sz w:val="24"/>
          <w:szCs w:val="24"/>
        </w:rPr>
        <w:t>:</w:t>
      </w:r>
    </w:p>
    <w:p w:rsidR="00280464" w:rsidRPr="00872A8D" w:rsidRDefault="00216641" w:rsidP="00872A8D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872A8D">
        <w:rPr>
          <w:b/>
          <w:bCs w:val="0"/>
          <w:sz w:val="24"/>
          <w:szCs w:val="24"/>
          <w:u w:val="single"/>
        </w:rPr>
        <w:t>По Лоту №1:</w:t>
      </w:r>
      <w:r w:rsidR="00717F60" w:rsidRPr="00872A8D">
        <w:rPr>
          <w:bCs w:val="0"/>
          <w:sz w:val="24"/>
          <w:szCs w:val="24"/>
        </w:rPr>
        <w:t xml:space="preserve"> </w:t>
      </w:r>
      <w:r w:rsidR="00872A8D" w:rsidRPr="00872A8D">
        <w:rPr>
          <w:b/>
          <w:sz w:val="24"/>
          <w:szCs w:val="24"/>
        </w:rPr>
        <w:t>1 681 850,00</w:t>
      </w:r>
      <w:r w:rsidR="00872A8D" w:rsidRPr="00872A8D">
        <w:rPr>
          <w:sz w:val="24"/>
          <w:szCs w:val="24"/>
        </w:rPr>
        <w:t xml:space="preserve"> (один миллион шестьсот восемьдесят одна тысяча восемьсот пятьдесят) рублей 00 копеек РФ, без учета НДС; НДС составляет </w:t>
      </w:r>
      <w:r w:rsidR="00872A8D" w:rsidRPr="00872A8D">
        <w:rPr>
          <w:b/>
          <w:sz w:val="24"/>
          <w:szCs w:val="24"/>
        </w:rPr>
        <w:t>302 733,00</w:t>
      </w:r>
      <w:r w:rsidR="00872A8D" w:rsidRPr="00872A8D">
        <w:rPr>
          <w:sz w:val="24"/>
          <w:szCs w:val="24"/>
        </w:rPr>
        <w:t xml:space="preserve"> (триста две тысячи семьсот тридцать три) рубля 00 копеек РФ; </w:t>
      </w:r>
      <w:r w:rsidR="00872A8D" w:rsidRPr="00872A8D">
        <w:rPr>
          <w:b/>
          <w:sz w:val="24"/>
          <w:szCs w:val="24"/>
        </w:rPr>
        <w:t>1 984 583,00</w:t>
      </w:r>
      <w:r w:rsidR="00872A8D" w:rsidRPr="00872A8D">
        <w:rPr>
          <w:sz w:val="24"/>
          <w:szCs w:val="24"/>
        </w:rPr>
        <w:t xml:space="preserve"> (один миллион девятьсот восемьдесят четыре тысячи пятьсот восемьдесят три) рубля 00 копеек РФ, с учетом НДС.</w:t>
      </w:r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72A8D">
        <w:rPr>
          <w:sz w:val="24"/>
          <w:szCs w:val="24"/>
        </w:rPr>
        <w:t>Организатор отклонит Заявку Участника только на том основании, что</w:t>
      </w:r>
      <w:r w:rsidRPr="001365D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2579F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_Ref440271072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22579F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22579F">
        <w:fldChar w:fldCharType="begin"/>
      </w:r>
      <w:r w:rsidR="0022579F">
        <w:instrText xml:space="preserve"> REF _Ref440361439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5.5</w:t>
      </w:r>
      <w:r w:rsidR="0022579F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22579F">
        <w:fldChar w:fldCharType="begin"/>
      </w:r>
      <w:r w:rsidR="0022579F">
        <w:instrText xml:space="preserve"> REF _Ref306138385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2579F">
        <w:fldChar w:fldCharType="begin"/>
      </w:r>
      <w:r w:rsidR="0022579F">
        <w:instrText xml:space="preserve"> REF _Ref465670219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22579F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="00207569">
        <w:rPr>
          <w:bCs w:val="0"/>
          <w:sz w:val="24"/>
          <w:szCs w:val="24"/>
        </w:rPr>
        <w:t xml:space="preserve">, </w:t>
      </w:r>
      <w:r w:rsidR="00207569" w:rsidRPr="00207569">
        <w:rPr>
          <w:sz w:val="24"/>
          <w:szCs w:val="24"/>
        </w:rPr>
        <w:t>являющееся субъектом малого и среднего предпринимательства</w:t>
      </w:r>
      <w:r w:rsidRPr="00207569">
        <w:rPr>
          <w:bCs w:val="0"/>
          <w:sz w:val="24"/>
          <w:szCs w:val="24"/>
        </w:rPr>
        <w:t xml:space="preserve">. </w:t>
      </w:r>
      <w:proofErr w:type="gramStart"/>
      <w:r w:rsidR="00362EA4" w:rsidRPr="00207569">
        <w:rPr>
          <w:bCs w:val="0"/>
          <w:sz w:val="24"/>
          <w:szCs w:val="24"/>
        </w:rPr>
        <w:t>Дополнительные</w:t>
      </w:r>
      <w:r w:rsidR="00362EA4" w:rsidRPr="00EB7BE2">
        <w:rPr>
          <w:bCs w:val="0"/>
          <w:sz w:val="24"/>
          <w:szCs w:val="24"/>
        </w:rPr>
        <w:t xml:space="preserve">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22579F">
        <w:fldChar w:fldCharType="begin"/>
      </w:r>
      <w:r w:rsidR="0022579F">
        <w:instrText xml:space="preserve"> REF _Ref191386451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22579F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_Ref440876619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22579F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</w:t>
      </w:r>
      <w:proofErr w:type="gramEnd"/>
      <w:r w:rsidRPr="00AE1D21">
        <w:rPr>
          <w:bCs w:val="0"/>
          <w:sz w:val="24"/>
          <w:szCs w:val="24"/>
        </w:rPr>
        <w:t xml:space="preserve"> </w:t>
      </w:r>
      <w:proofErr w:type="gramStart"/>
      <w:r w:rsidRPr="00AE1D21">
        <w:rPr>
          <w:bCs w:val="0"/>
          <w:sz w:val="24"/>
          <w:szCs w:val="24"/>
        </w:rPr>
        <w:t>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</w:t>
      </w:r>
      <w:r w:rsidRPr="00AE1D21">
        <w:rPr>
          <w:bCs w:val="0"/>
          <w:sz w:val="24"/>
          <w:szCs w:val="24"/>
        </w:rPr>
        <w:lastRenderedPageBreak/>
        <w:t>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207569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207569" w:rsidRPr="00207569" w:rsidRDefault="00207569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07569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DC7643" w:rsidRPr="00872A8D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2579F">
        <w:fldChar w:fldCharType="begin"/>
      </w:r>
      <w:r w:rsidR="0022579F">
        <w:instrText xml:space="preserve"> REF _Ref440275279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1.1.4</w:t>
      </w:r>
      <w:r w:rsidR="0022579F">
        <w:fldChar w:fldCharType="end"/>
      </w:r>
      <w:r w:rsidRPr="009F2BF9">
        <w:rPr>
          <w:sz w:val="24"/>
          <w:szCs w:val="24"/>
        </w:rPr>
        <w:t xml:space="preserve"> и разделе </w:t>
      </w:r>
      <w:r w:rsidR="0022579F">
        <w:fldChar w:fldCharType="begin"/>
      </w:r>
      <w:r w:rsidR="0022579F">
        <w:instrText xml:space="preserve"> REF _Ref440270568 \r \h  \* MERGEFORMAT </w:instrText>
      </w:r>
      <w:r w:rsidR="0022579F">
        <w:fldChar w:fldCharType="separate"/>
      </w:r>
      <w:r w:rsidR="00093638">
        <w:t>4</w:t>
      </w:r>
      <w:r w:rsidR="0022579F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</w:t>
      </w:r>
      <w:r w:rsidRPr="00872A8D">
        <w:rPr>
          <w:sz w:val="24"/>
          <w:szCs w:val="24"/>
        </w:rPr>
        <w:t>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_Ref440291364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3.3.8.1</w:t>
      </w:r>
      <w:r w:rsidR="0022579F">
        <w:fldChar w:fldCharType="end"/>
      </w:r>
      <w:r w:rsidRPr="00AE1D21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_Ref303669127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3.3.8.2</w:t>
      </w:r>
      <w:r w:rsidR="0022579F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_Ref440271993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5.11</w:t>
      </w:r>
      <w:r w:rsidR="0022579F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_Ref440271964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5.1.3</w:t>
      </w:r>
      <w:r w:rsidR="0022579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_Ref440272035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5.12</w:t>
      </w:r>
      <w:r w:rsidR="0022579F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_Ref440272051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5.13</w:t>
      </w:r>
      <w:r w:rsidR="0022579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lastRenderedPageBreak/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_Ref440272119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5.7.1</w:t>
      </w:r>
      <w:r w:rsidR="0022579F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F810AA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</w:t>
      </w:r>
      <w:proofErr w:type="gramStart"/>
      <w:r w:rsidRPr="00AE1D21">
        <w:rPr>
          <w:sz w:val="24"/>
          <w:szCs w:val="24"/>
        </w:rPr>
        <w:t>О развитии малого и среднего предпринимательства в Российской Федерации»).</w:t>
      </w:r>
      <w:proofErr w:type="gramEnd"/>
      <w:r w:rsidRPr="00AE1D21">
        <w:rPr>
          <w:sz w:val="24"/>
          <w:szCs w:val="24"/>
        </w:rPr>
        <w:t xml:space="preserve">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22579F">
        <w:fldChar w:fldCharType="begin"/>
      </w:r>
      <w:r w:rsidR="0022579F">
        <w:instrText xml:space="preserve"> REF _Ref440275279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1.1.4</w:t>
      </w:r>
      <w:r w:rsidR="0022579F">
        <w:fldChar w:fldCharType="end"/>
      </w:r>
      <w:r w:rsidRPr="009F2BF9">
        <w:rPr>
          <w:sz w:val="24"/>
          <w:szCs w:val="24"/>
        </w:rPr>
        <w:t xml:space="preserve"> и разделе </w:t>
      </w:r>
      <w:r w:rsidR="0022579F">
        <w:fldChar w:fldCharType="begin"/>
      </w:r>
      <w:r w:rsidR="0022579F">
        <w:instrText xml:space="preserve"> REF _Ref440270568 \r \h  \* MERGEFORMAT </w:instrText>
      </w:r>
      <w:r w:rsidR="0022579F">
        <w:fldChar w:fldCharType="separate"/>
      </w:r>
      <w:r w:rsidR="00093638">
        <w:t>4</w:t>
      </w:r>
      <w:r w:rsidR="0022579F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F810A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_Ref55336389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5.9</w:t>
      </w:r>
      <w:r w:rsidR="0022579F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_Ref55336398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5.10</w:t>
      </w:r>
      <w:r w:rsidR="0022579F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_Ref440272274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5.16</w:t>
      </w:r>
      <w:r w:rsidR="0022579F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7D7C50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3.11.2</w:t>
      </w:r>
      <w:r w:rsidR="0022579F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lastRenderedPageBreak/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22579F">
        <w:fldChar w:fldCharType="begin"/>
      </w:r>
      <w:r w:rsidR="0022579F">
        <w:instrText xml:space="preserve"> REF _Ref191386407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F810A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22579F">
        <w:fldChar w:fldCharType="begin"/>
      </w:r>
      <w:r w:rsidR="0022579F">
        <w:instrText xml:space="preserve"> REF _Ref303669127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22579F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_Ref442190626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у)</w:t>
      </w:r>
      <w:r w:rsidR="0022579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_Ref303587815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22579F">
        <w:fldChar w:fldCharType="begin"/>
      </w:r>
      <w:r w:rsidR="0022579F">
        <w:instrText xml:space="preserve"> REF _Ref440272510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22579F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Pr="00E71A48">
        <w:rPr>
          <w:sz w:val="24"/>
          <w:szCs w:val="24"/>
        </w:rPr>
        <w:lastRenderedPageBreak/>
        <w:t>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_Ref191386482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2579F">
        <w:fldChar w:fldCharType="begin"/>
      </w:r>
      <w:r w:rsidR="0022579F">
        <w:instrText xml:space="preserve"> REF _Ref191386407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F810A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22579F">
        <w:fldChar w:fldCharType="begin"/>
      </w:r>
      <w:r w:rsidR="0022579F">
        <w:instrText xml:space="preserve"> REF _Ref307563248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A23FE4">
        <w:rPr>
          <w:bCs w:val="0"/>
          <w:sz w:val="24"/>
          <w:szCs w:val="24"/>
        </w:rPr>
        <w:t>)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22579F">
        <w:fldChar w:fldCharType="begin"/>
      </w:r>
      <w:r w:rsidR="0022579F">
        <w:instrText xml:space="preserve"> REF _Ref307563262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A23FE4">
        <w:rPr>
          <w:bCs w:val="0"/>
          <w:sz w:val="24"/>
          <w:szCs w:val="24"/>
        </w:rPr>
        <w:t>)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22579F">
        <w:fldChar w:fldCharType="begin"/>
      </w:r>
      <w:r w:rsidR="0022579F">
        <w:instrText xml:space="preserve"> REF _Ref306032591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22579F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</w:t>
      </w:r>
      <w:r w:rsidRPr="00AE1D21">
        <w:rPr>
          <w:sz w:val="24"/>
          <w:szCs w:val="24"/>
        </w:rPr>
        <w:lastRenderedPageBreak/>
        <w:t>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_Ref303669127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22579F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_Ref442190626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у)</w:t>
      </w:r>
      <w:r w:rsidR="0022579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_Ref303587815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F810A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F810A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F810AA">
        <w:rPr>
          <w:bCs w:val="0"/>
          <w:iCs/>
          <w:sz w:val="24"/>
          <w:szCs w:val="24"/>
        </w:rPr>
      </w:r>
      <w:r w:rsidR="00F810AA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F810A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212D09">
        <w:rPr>
          <w:bCs w:val="0"/>
          <w:iCs/>
          <w:sz w:val="24"/>
          <w:szCs w:val="24"/>
        </w:rPr>
        <w:lastRenderedPageBreak/>
        <w:t xml:space="preserve">п. </w:t>
      </w:r>
      <w:r w:rsidR="0022579F">
        <w:fldChar w:fldCharType="begin"/>
      </w:r>
      <w:r w:rsidR="0022579F">
        <w:instrText xml:space="preserve"> REF _Ref440289401 \r \h  \* MERGEFORMAT </w:instrText>
      </w:r>
      <w:r w:rsidR="0022579F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22579F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872A8D">
        <w:rPr>
          <w:bCs w:val="0"/>
          <w:sz w:val="24"/>
          <w:szCs w:val="24"/>
        </w:rPr>
        <w:t>и, на сумму 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22579F">
        <w:fldChar w:fldCharType="begin"/>
      </w:r>
      <w:r w:rsidR="0022579F">
        <w:instrText xml:space="preserve"> REF _Ref467168844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3.3.14.3</w:t>
      </w:r>
      <w:r w:rsidR="0022579F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22579F">
        <w:fldChar w:fldCharType="begin"/>
      </w:r>
      <w:r w:rsidR="0022579F">
        <w:instrText xml:space="preserve"> REF _Ref442263553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3.3.14.4</w:t>
      </w:r>
      <w:r w:rsidR="0022579F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22579F">
        <w:fldChar w:fldCharType="begin"/>
      </w:r>
      <w:r w:rsidR="0022579F">
        <w:instrText xml:space="preserve"> REF _Ref440272678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22579F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22579F">
        <w:fldChar w:fldCharType="begin"/>
      </w:r>
      <w:r w:rsidR="0022579F">
        <w:instrText xml:space="preserve"> REF _Ref306008743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</w:t>
      </w:r>
      <w:r w:rsidRPr="00E71A48">
        <w:rPr>
          <w:bCs w:val="0"/>
          <w:sz w:val="24"/>
          <w:szCs w:val="24"/>
        </w:rPr>
        <w:lastRenderedPageBreak/>
        <w:t xml:space="preserve">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F810A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22579F">
        <w:fldChar w:fldCharType="begin"/>
      </w:r>
      <w:r w:rsidR="0022579F">
        <w:instrText xml:space="preserve"> REF _Ref305753174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872A8D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22579F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F810A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810AA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F810A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872A8D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872A8D" w:rsidRPr="00AA171E">
        <w:rPr>
          <w:sz w:val="24"/>
          <w:szCs w:val="24"/>
        </w:rPr>
        <w:t>каб</w:t>
      </w:r>
      <w:proofErr w:type="spellEnd"/>
      <w:r w:rsidR="00872A8D" w:rsidRPr="00AA171E">
        <w:rPr>
          <w:sz w:val="24"/>
          <w:szCs w:val="24"/>
        </w:rPr>
        <w:t>. №103, исполнительный сотрудник – Шишлянникова Ирина Николаевна, контактный телефон - (4742) 22-81-25</w:t>
      </w:r>
      <w:r w:rsidR="00872A8D" w:rsidRPr="001222CA">
        <w:rPr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22579F">
        <w:fldChar w:fldCharType="begin"/>
      </w:r>
      <w:r w:rsidR="0022579F">
        <w:instrText xml:space="preserve"> REF _Ref191386085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1.1.1</w:t>
      </w:r>
      <w:r w:rsidR="0022579F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22579F">
        <w:fldChar w:fldCharType="begin"/>
      </w:r>
      <w:r w:rsidR="0022579F">
        <w:instrText xml:space="preserve"> REF _Ref303323780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1.1.4</w:t>
      </w:r>
      <w:r w:rsidR="0022579F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22579F">
        <w:fldChar w:fldCharType="begin"/>
      </w:r>
      <w:r w:rsidR="0022579F">
        <w:instrText xml:space="preserve"> REF _Ref467508029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3.3.14.5</w:t>
      </w:r>
      <w:r w:rsidR="0022579F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szCs w:val="24"/>
        </w:rPr>
        <w:t>3.4.1.3</w:t>
      </w:r>
      <w:r w:rsidR="0022579F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szCs w:val="24"/>
        </w:rPr>
        <w:t>3.4.1.3</w:t>
      </w:r>
      <w:r w:rsidR="0022579F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</w:t>
      </w:r>
      <w:r w:rsidRPr="001E3137">
        <w:rPr>
          <w:szCs w:val="24"/>
        </w:rPr>
        <w:lastRenderedPageBreak/>
        <w:t xml:space="preserve">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22579F">
        <w:fldChar w:fldCharType="begin"/>
      </w:r>
      <w:r w:rsidR="0022579F">
        <w:instrText xml:space="preserve"> REF _Ref55335823 \r \h  \* MERGEFORMAT </w:instrText>
      </w:r>
      <w:r w:rsidR="0022579F">
        <w:fldChar w:fldCharType="separate"/>
      </w:r>
      <w:r w:rsidR="00093638" w:rsidRPr="00093638">
        <w:rPr>
          <w:rFonts w:eastAsia="Calibri"/>
          <w:szCs w:val="24"/>
          <w:lang w:eastAsia="en-US"/>
        </w:rPr>
        <w:t>5.7</w:t>
      </w:r>
      <w:r w:rsidR="0022579F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872A8D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872A8D">
        <w:rPr>
          <w:rFonts w:eastAsia="Calibri"/>
          <w:szCs w:val="24"/>
          <w:lang w:eastAsia="en-US"/>
        </w:rPr>
        <w:t>Шишлянниковой</w:t>
      </w:r>
      <w:proofErr w:type="spellEnd"/>
      <w:r w:rsidR="00872A8D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872A8D" w:rsidRPr="006871B7">
        <w:rPr>
          <w:szCs w:val="24"/>
        </w:rPr>
        <w:t>, контактный телефон - (4742) 22-</w:t>
      </w:r>
      <w:r w:rsidR="00872A8D">
        <w:rPr>
          <w:szCs w:val="24"/>
        </w:rPr>
        <w:t>81</w:t>
      </w:r>
      <w:r w:rsidR="00872A8D" w:rsidRPr="006871B7">
        <w:rPr>
          <w:szCs w:val="24"/>
        </w:rPr>
        <w:t>-</w:t>
      </w:r>
      <w:r w:rsidR="00872A8D">
        <w:rPr>
          <w:szCs w:val="24"/>
        </w:rPr>
        <w:t>25</w:t>
      </w:r>
      <w:r w:rsidR="00872A8D" w:rsidRPr="006871B7">
        <w:rPr>
          <w:szCs w:val="24"/>
        </w:rPr>
        <w:t xml:space="preserve">, адрес электронной почты: </w:t>
      </w:r>
      <w:r w:rsidR="00872A8D" w:rsidRPr="00031DE9">
        <w:rPr>
          <w:rStyle w:val="a7"/>
        </w:rPr>
        <w:t>Shishlyannikova.IN</w:t>
      </w:r>
      <w:hyperlink r:id="rId32" w:history="1">
        <w:r w:rsidR="00872A8D" w:rsidRPr="003C7095">
          <w:rPr>
            <w:rStyle w:val="a7"/>
          </w:rPr>
          <w:t>@mrsk-1.ru</w:t>
        </w:r>
      </w:hyperlink>
      <w:r w:rsidR="00872A8D" w:rsidRPr="007A5083">
        <w:rPr>
          <w:rFonts w:eastAsia="Calibri"/>
          <w:szCs w:val="24"/>
          <w:lang w:eastAsia="en-US"/>
        </w:rPr>
        <w:t>.</w:t>
      </w:r>
      <w:r w:rsidRPr="001E3137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szCs w:val="24"/>
        </w:rPr>
        <w:t>3.4.1.3</w:t>
      </w:r>
      <w:r w:rsidR="0022579F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62"/>
    </w:p>
    <w:p w:rsidR="00872A8D" w:rsidRPr="00BC379D" w:rsidRDefault="00872A8D" w:rsidP="00872A8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872A8D" w:rsidRPr="00BC379D" w:rsidRDefault="00872A8D" w:rsidP="00872A8D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872A8D" w:rsidRDefault="00872A8D" w:rsidP="00872A8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872A8D" w:rsidRPr="00BC379D" w:rsidRDefault="00872A8D" w:rsidP="00872A8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872A8D" w:rsidRPr="00BC379D" w:rsidRDefault="00872A8D" w:rsidP="00872A8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872A8D" w:rsidRPr="00BC379D" w:rsidRDefault="00872A8D" w:rsidP="00872A8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22579F">
        <w:fldChar w:fldCharType="begin"/>
      </w:r>
      <w:r w:rsidR="0022579F">
        <w:instrText xml:space="preserve"> REF _Ref306140451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3.14</w:t>
      </w:r>
      <w:r w:rsidR="0022579F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 xml:space="preserve">Не предоставление либо подача обеспечения обязательств Участника после </w:t>
      </w:r>
      <w:r w:rsidRPr="00AE1D21">
        <w:rPr>
          <w:sz w:val="24"/>
          <w:szCs w:val="24"/>
        </w:rPr>
        <w:lastRenderedPageBreak/>
        <w:t>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минут </w:t>
      </w:r>
      <w:r w:rsidR="00872A8D" w:rsidRPr="00872A8D">
        <w:rPr>
          <w:b/>
          <w:bCs w:val="0"/>
          <w:sz w:val="24"/>
          <w:szCs w:val="24"/>
        </w:rPr>
        <w:t>13</w:t>
      </w:r>
      <w:r w:rsidR="002B5044" w:rsidRPr="00872A8D">
        <w:rPr>
          <w:b/>
          <w:bCs w:val="0"/>
          <w:sz w:val="24"/>
          <w:szCs w:val="24"/>
        </w:rPr>
        <w:t xml:space="preserve"> </w:t>
      </w:r>
      <w:r w:rsidR="00872A8D" w:rsidRPr="00872A8D">
        <w:rPr>
          <w:b/>
          <w:bCs w:val="0"/>
          <w:sz w:val="24"/>
          <w:szCs w:val="24"/>
        </w:rPr>
        <w:t>июня</w:t>
      </w:r>
      <w:r w:rsidR="002B5044" w:rsidRPr="00872A8D">
        <w:rPr>
          <w:b/>
          <w:bCs w:val="0"/>
          <w:sz w:val="24"/>
          <w:szCs w:val="24"/>
        </w:rPr>
        <w:t xml:space="preserve"> 201</w:t>
      </w:r>
      <w:r w:rsidR="00DB05D8" w:rsidRPr="00872A8D">
        <w:rPr>
          <w:b/>
          <w:bCs w:val="0"/>
          <w:sz w:val="24"/>
          <w:szCs w:val="24"/>
        </w:rPr>
        <w:t>7</w:t>
      </w:r>
      <w:r w:rsidR="002B5044" w:rsidRPr="00872A8D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F810A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2579F">
        <w:fldChar w:fldCharType="begin"/>
      </w:r>
      <w:r w:rsidR="0022579F">
        <w:instrText xml:space="preserve"> REF _Ref55279015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3.3.1.6</w:t>
      </w:r>
      <w:r w:rsidR="0022579F">
        <w:fldChar w:fldCharType="end"/>
      </w:r>
      <w:r w:rsidRPr="00223D18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_Ref195087786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3.3.1.7</w:t>
      </w:r>
      <w:r w:rsidR="0022579F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lastRenderedPageBreak/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2579F">
        <w:fldChar w:fldCharType="begin"/>
      </w:r>
      <w:r w:rsidR="0022579F">
        <w:instrText xml:space="preserve"> REF _Ref93089454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2579F">
        <w:fldChar w:fldCharType="begin"/>
      </w:r>
      <w:r w:rsidR="0022579F">
        <w:instrText xml:space="preserve"> REF _Ref303670674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22579F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_Ref306138385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22579F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</w:t>
      </w:r>
      <w:r w:rsidRPr="00E71A48">
        <w:rPr>
          <w:sz w:val="24"/>
          <w:szCs w:val="24"/>
        </w:rPr>
        <w:lastRenderedPageBreak/>
        <w:t xml:space="preserve">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22579F">
        <w:fldChar w:fldCharType="begin"/>
      </w:r>
      <w:r w:rsidR="0022579F">
        <w:instrText xml:space="preserve"> REF _Ref444181467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5.12</w:t>
      </w:r>
      <w:r w:rsidR="0022579F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2579F">
        <w:fldChar w:fldCharType="begin"/>
      </w:r>
      <w:r w:rsidR="0022579F">
        <w:instrText xml:space="preserve"> REF _Ref306176386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</w:t>
      </w:r>
      <w:r w:rsidR="0022579F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2579F">
        <w:fldChar w:fldCharType="begin"/>
      </w:r>
      <w:r w:rsidR="0022579F">
        <w:instrText xml:space="preserve"> REF _Ref306176386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</w:t>
      </w:r>
      <w:r w:rsidR="0022579F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lastRenderedPageBreak/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872A8D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Порядок проведения оценочной стадии, </w:t>
      </w:r>
      <w:r w:rsidRPr="00751A4B">
        <w:rPr>
          <w:sz w:val="24"/>
          <w:szCs w:val="24"/>
        </w:rPr>
        <w:t>критери</w:t>
      </w:r>
      <w:r w:rsidR="00D275BB" w:rsidRPr="00751A4B">
        <w:rPr>
          <w:sz w:val="24"/>
          <w:szCs w:val="24"/>
        </w:rPr>
        <w:t>и</w:t>
      </w:r>
      <w:r w:rsidRPr="00751A4B">
        <w:rPr>
          <w:sz w:val="24"/>
          <w:szCs w:val="24"/>
        </w:rPr>
        <w:t xml:space="preserve"> и их весов</w:t>
      </w:r>
      <w:r w:rsidR="00D275BB" w:rsidRPr="00751A4B">
        <w:rPr>
          <w:sz w:val="24"/>
          <w:szCs w:val="24"/>
        </w:rPr>
        <w:t>ые</w:t>
      </w:r>
      <w:r w:rsidRPr="00751A4B">
        <w:rPr>
          <w:sz w:val="24"/>
          <w:szCs w:val="24"/>
        </w:rPr>
        <w:t xml:space="preserve"> коэффициент</w:t>
      </w:r>
      <w:r w:rsidR="00D275BB" w:rsidRPr="00751A4B">
        <w:rPr>
          <w:sz w:val="24"/>
          <w:szCs w:val="24"/>
        </w:rPr>
        <w:t xml:space="preserve">ы изложены в </w:t>
      </w:r>
      <w:r w:rsidR="00D275BB" w:rsidRPr="00872A8D">
        <w:rPr>
          <w:sz w:val="24"/>
          <w:szCs w:val="24"/>
        </w:rPr>
        <w:t>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22579F">
        <w:fldChar w:fldCharType="begin"/>
      </w:r>
      <w:r w:rsidR="0022579F">
        <w:instrText xml:space="preserve"> REF _Ref471894330 \r \h  \* MERGEFORMAT </w:instrText>
      </w:r>
      <w:r w:rsidR="0022579F">
        <w:fldChar w:fldCharType="separate"/>
      </w:r>
      <w:r w:rsidR="00854CC7" w:rsidRPr="00751A4B">
        <w:rPr>
          <w:sz w:val="24"/>
          <w:szCs w:val="24"/>
        </w:rPr>
        <w:t>3.8</w:t>
      </w:r>
      <w:r w:rsidR="0022579F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2579F">
        <w:fldChar w:fldCharType="begin"/>
      </w:r>
      <w:r w:rsidR="0022579F">
        <w:instrText xml:space="preserve"> REF _Ref465847813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22579F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2579F">
        <w:fldChar w:fldCharType="begin"/>
      </w:r>
      <w:r w:rsidR="0022579F">
        <w:instrText xml:space="preserve"> REF _Ref306352987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22579F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22579F">
        <w:fldChar w:fldCharType="begin"/>
      </w:r>
      <w:r w:rsidR="0022579F">
        <w:instrText xml:space="preserve"> REF _Ref306353005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22579F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2579F">
        <w:fldChar w:fldCharType="begin"/>
      </w:r>
      <w:r w:rsidR="0022579F">
        <w:instrText xml:space="preserve"> REF _Ref465670219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</w:t>
      </w:r>
      <w:r w:rsidR="0022579F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22579F">
        <w:fldChar w:fldCharType="begin"/>
      </w:r>
      <w:r w:rsidR="0022579F">
        <w:instrText xml:space="preserve"> REF _Ref468874106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3.7.8</w:t>
      </w:r>
      <w:r w:rsidR="0022579F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3.11.2</w:t>
      </w:r>
      <w:r w:rsidR="0022579F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3.11.2</w:t>
      </w:r>
      <w:r w:rsidR="0022579F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872A8D">
        <w:rPr>
          <w:sz w:val="24"/>
          <w:szCs w:val="24"/>
        </w:rPr>
        <w:t>Приложении №3 к настоящей Документации).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22579F">
        <w:fldChar w:fldCharType="begin"/>
      </w:r>
      <w:r w:rsidR="0022579F">
        <w:instrText xml:space="preserve"> REF _Ref303251044 \r \h  \* MERGEFORMAT </w:instrText>
      </w:r>
      <w:r w:rsidR="0022579F">
        <w:fldChar w:fldCharType="separate"/>
      </w:r>
      <w:r w:rsidR="00093638" w:rsidRPr="00751A4B">
        <w:rPr>
          <w:rFonts w:ascii="Times New Roman" w:hAnsi="Times New Roman" w:cs="Times New Roman"/>
          <w:sz w:val="24"/>
          <w:szCs w:val="24"/>
        </w:rPr>
        <w:t>3.10</w:t>
      </w:r>
      <w:r w:rsidR="0022579F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22579F">
        <w:fldChar w:fldCharType="begin"/>
      </w:r>
      <w:r w:rsidR="0022579F">
        <w:instrText xml:space="preserve"> REF _Ref468874794 \r \h  \* MERGEFORMAT </w:instrText>
      </w:r>
      <w:r w:rsidR="0022579F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22579F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1D3EAC">
        <w:rPr>
          <w:bCs w:val="0"/>
          <w:sz w:val="24"/>
          <w:szCs w:val="24"/>
        </w:rPr>
        <w:t>3.11.2</w:t>
      </w:r>
      <w:r w:rsidR="0022579F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22579F">
        <w:fldChar w:fldCharType="begin"/>
      </w:r>
      <w:r w:rsidR="0022579F">
        <w:instrText xml:space="preserve"> REF _Ref468874893 \r \h  \* MERGEFORMAT </w:instrText>
      </w:r>
      <w:r w:rsidR="0022579F">
        <w:fldChar w:fldCharType="separate"/>
      </w:r>
      <w:r w:rsidR="00093638" w:rsidRPr="001D3EAC">
        <w:rPr>
          <w:rFonts w:eastAsia="Times New Roman,Italic"/>
          <w:bCs w:val="0"/>
          <w:iCs/>
          <w:sz w:val="24"/>
          <w:szCs w:val="24"/>
        </w:rPr>
        <w:t>3.6.2.5</w:t>
      </w:r>
      <w:r w:rsidR="0022579F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_Ref465440181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3.13.4</w:t>
      </w:r>
      <w:r w:rsidR="0022579F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_Ref465440181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3.13.4</w:t>
      </w:r>
      <w:r w:rsidR="0022579F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22579F">
        <w:fldChar w:fldCharType="begin"/>
      </w:r>
      <w:r w:rsidR="0022579F">
        <w:instrText xml:space="preserve"> REF _Ref465670219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</w:t>
      </w:r>
      <w:r w:rsidR="0022579F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_Ref465440181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3.13.4</w:t>
      </w:r>
      <w:r w:rsidR="0022579F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22579F">
        <w:fldChar w:fldCharType="begin"/>
      </w:r>
      <w:r w:rsidR="0022579F">
        <w:instrText xml:space="preserve"> REF _Ref294695546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22579F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_Ref294695403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22579F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22579F">
        <w:fldChar w:fldCharType="begin"/>
      </w:r>
      <w:r w:rsidR="0022579F">
        <w:instrText xml:space="preserve"> REF _Ref468201447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22579F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_Ref305979053 \r \h  \* MERGEFORMAT </w:instrText>
      </w:r>
      <w:r w:rsidR="0022579F">
        <w:fldChar w:fldCharType="separate"/>
      </w:r>
      <w:r w:rsidR="00093638" w:rsidRPr="00751A4B">
        <w:rPr>
          <w:bCs w:val="0"/>
          <w:sz w:val="24"/>
          <w:szCs w:val="24"/>
        </w:rPr>
        <w:t>3.12.5</w:t>
      </w:r>
      <w:r w:rsidR="0022579F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</w:t>
      </w:r>
      <w:r w:rsidRPr="00414CAF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22579F">
        <w:fldChar w:fldCharType="begin"/>
      </w:r>
      <w:r w:rsidR="0022579F">
        <w:instrText xml:space="preserve"> REF _Ref440272931 \r \h  \* MERGEFORMAT </w:instrText>
      </w:r>
      <w:r w:rsidR="0022579F">
        <w:fldChar w:fldCharType="separate"/>
      </w:r>
      <w:r w:rsidR="00093638">
        <w:t>2</w:t>
      </w:r>
      <w:r w:rsidR="0022579F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22579F">
        <w:fldChar w:fldCharType="begin"/>
      </w:r>
      <w:r w:rsidR="0022579F">
        <w:instrText xml:space="preserve"> REF _Ref468973892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22579F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2579F">
        <w:fldChar w:fldCharType="begin"/>
      </w:r>
      <w:r w:rsidR="0022579F">
        <w:instrText xml:space="preserve"> REF _Ref440272931 \r \h  \* MERGEFORMAT </w:instrText>
      </w:r>
      <w:r w:rsidR="0022579F">
        <w:fldChar w:fldCharType="separate"/>
      </w:r>
      <w:r w:rsidR="00093638">
        <w:t>2</w:t>
      </w:r>
      <w:r w:rsidR="0022579F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22579F">
        <w:fldChar w:fldCharType="begin"/>
      </w:r>
      <w:r w:rsidR="0022579F">
        <w:instrText xml:space="preserve"> REF _Ref468875001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3.12</w:t>
      </w:r>
      <w:r w:rsidR="0022579F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22579F">
        <w:fldChar w:fldCharType="begin"/>
      </w:r>
      <w:r w:rsidR="0022579F">
        <w:instrText xml:space="preserve"> REF _Ref468875070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3.12.6</w:t>
      </w:r>
      <w:r w:rsidR="0022579F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22579F">
        <w:fldChar w:fldCharType="begin"/>
      </w:r>
      <w:r w:rsidR="0022579F">
        <w:instrText xml:space="preserve"> REF _Ref191386085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22579F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Лоту </w:t>
      </w:r>
      <w:r w:rsidR="00A154B7" w:rsidRPr="00872A8D">
        <w:rPr>
          <w:b w:val="0"/>
          <w:szCs w:val="24"/>
        </w:rPr>
        <w:t>№1</w:t>
      </w:r>
      <w:r w:rsidR="00A154B7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1.1.4</w:t>
      </w:r>
      <w:r w:rsidR="00F810A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F810A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F810A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04590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045902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04590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04590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04590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045902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04590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045902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</w:t>
      </w:r>
      <w:r w:rsidR="0022579F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22579F">
        <w:fldChar w:fldCharType="begin"/>
      </w:r>
      <w:r w:rsidR="0022579F">
        <w:instrText xml:space="preserve"> REF _Ref444170359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5.7.2</w:t>
      </w:r>
      <w:r w:rsidR="0022579F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</w:t>
      </w:r>
      <w:r w:rsidR="0022579F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36C1B">
        <w:rPr>
          <w:rStyle w:val="aa"/>
          <w:b w:val="0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36C1B">
        <w:rPr>
          <w:rStyle w:val="aa"/>
          <w:b w:val="0"/>
        </w:rPr>
        <w:t xml:space="preserve"> ИНН (участников, учредителей, акционеров</w:t>
      </w:r>
      <w:r w:rsidRPr="00AE1D21">
        <w:rPr>
          <w:sz w:val="24"/>
          <w:szCs w:val="24"/>
        </w:rPr>
        <w:t xml:space="preserve">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F810A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F810AA">
        <w:rPr>
          <w:vertAlign w:val="subscript"/>
        </w:rPr>
      </w:r>
      <w:r w:rsidR="00F810AA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F810A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22579F">
        <w:fldChar w:fldCharType="begin"/>
      </w:r>
      <w:r w:rsidR="0022579F">
        <w:instrText xml:space="preserve"> REF _Ref440275279 \r \h  \* MERGEFORMAT </w:instrText>
      </w:r>
      <w:r w:rsidR="0022579F">
        <w:fldChar w:fldCharType="separate"/>
      </w:r>
      <w:r w:rsidR="00093638" w:rsidRPr="00093638">
        <w:rPr>
          <w:vertAlign w:val="subscript"/>
        </w:rPr>
        <w:t>1.1.4</w:t>
      </w:r>
      <w:r w:rsidR="0022579F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</w:t>
            </w:r>
            <w:r w:rsidR="00A36C1B">
              <w:rPr>
                <w:sz w:val="24"/>
                <w:szCs w:val="24"/>
              </w:rPr>
              <w:t xml:space="preserve"> и время</w:t>
            </w:r>
            <w:r w:rsidRPr="00047DE1">
              <w:rPr>
                <w:sz w:val="24"/>
                <w:szCs w:val="24"/>
              </w:rPr>
              <w:t xml:space="preserve">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36C1B" w:rsidP="00AF12BB">
            <w:pPr>
              <w:pStyle w:val="af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</w:t>
            </w:r>
            <w:r w:rsidR="00AF12BB" w:rsidRPr="00047DE1">
              <w:rPr>
                <w:sz w:val="24"/>
                <w:szCs w:val="24"/>
              </w:rPr>
              <w:t>ремя получения (</w:t>
            </w:r>
            <w:proofErr w:type="gramStart"/>
            <w:r w:rsidR="00AF12BB" w:rsidRPr="00047DE1">
              <w:rPr>
                <w:sz w:val="24"/>
                <w:szCs w:val="24"/>
              </w:rPr>
              <w:t>МСК</w:t>
            </w:r>
            <w:proofErr w:type="gramEnd"/>
            <w:r w:rsidR="00AF12BB"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F810A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787" w:rsidRDefault="001E1787">
      <w:pPr>
        <w:spacing w:line="240" w:lineRule="auto"/>
      </w:pPr>
      <w:r>
        <w:separator/>
      </w:r>
    </w:p>
  </w:endnote>
  <w:endnote w:type="continuationSeparator" w:id="0">
    <w:p w:rsidR="001E1787" w:rsidRDefault="001E1787">
      <w:pPr>
        <w:spacing w:line="240" w:lineRule="auto"/>
      </w:pPr>
      <w:r>
        <w:continuationSeparator/>
      </w:r>
    </w:p>
  </w:endnote>
  <w:endnote w:id="1">
    <w:p w:rsidR="00872A8D" w:rsidRDefault="00872A8D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72A8D" w:rsidRDefault="00872A8D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Pr="00FA0376" w:rsidRDefault="00872A8D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07569">
      <w:rPr>
        <w:noProof/>
        <w:sz w:val="16"/>
        <w:szCs w:val="16"/>
        <w:lang w:eastAsia="ru-RU"/>
      </w:rPr>
      <w:t>28</w:t>
    </w:r>
    <w:r w:rsidRPr="00FA0376">
      <w:rPr>
        <w:sz w:val="16"/>
        <w:szCs w:val="16"/>
        <w:lang w:eastAsia="ru-RU"/>
      </w:rPr>
      <w:fldChar w:fldCharType="end"/>
    </w:r>
  </w:p>
  <w:p w:rsidR="00872A8D" w:rsidRPr="00EE0539" w:rsidRDefault="00872A8D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045902">
      <w:rPr>
        <w:sz w:val="18"/>
        <w:szCs w:val="18"/>
      </w:rPr>
      <w:t>Договора на оказание услуг в области пожарной безопасности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787" w:rsidRDefault="001E1787">
      <w:pPr>
        <w:spacing w:line="240" w:lineRule="auto"/>
      </w:pPr>
      <w:r>
        <w:separator/>
      </w:r>
    </w:p>
  </w:footnote>
  <w:footnote w:type="continuationSeparator" w:id="0">
    <w:p w:rsidR="001E1787" w:rsidRDefault="001E1787">
      <w:pPr>
        <w:spacing w:line="240" w:lineRule="auto"/>
      </w:pPr>
      <w:r>
        <w:continuationSeparator/>
      </w:r>
    </w:p>
  </w:footnote>
  <w:footnote w:id="1">
    <w:p w:rsidR="00872A8D" w:rsidRPr="00B36685" w:rsidRDefault="00872A8D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72A8D" w:rsidRDefault="00872A8D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72A8D" w:rsidRDefault="00872A8D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72A8D" w:rsidRDefault="00872A8D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Pr="00930031" w:rsidRDefault="00872A8D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8D" w:rsidRDefault="00872A8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5902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1787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07569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1425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4519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2A8D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36C1B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14F6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65F3-65C2-4CDA-9030-898384C6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88</Pages>
  <Words>26935</Words>
  <Characters>153530</Characters>
  <Application>Microsoft Office Word</Application>
  <DocSecurity>0</DocSecurity>
  <Lines>1279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180105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2017-05-25T07:18:00Z</dcterms:created>
  <dcterms:modified xsi:type="dcterms:W3CDTF">2017-05-25T07:18:00Z</dcterms:modified>
</cp:coreProperties>
</file>